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428A9" w:rsidRPr="00A3474A" w:rsidRDefault="00D428A9" w:rsidP="00D428A9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4"/>
        <w:gridCol w:w="4105"/>
        <w:gridCol w:w="3596"/>
      </w:tblGrid>
      <w:tr w:rsidR="00D428A9" w:rsidRPr="0018131E" w:rsidTr="000B2F4F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8A9" w:rsidRPr="0018131E" w:rsidRDefault="00D428A9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Không ghi vào khu vực này</w:t>
            </w:r>
          </w:p>
        </w:tc>
        <w:tc>
          <w:tcPr>
            <w:tcW w:w="2194" w:type="pct"/>
            <w:tcBorders>
              <w:left w:val="single" w:sz="4" w:space="0" w:color="auto"/>
            </w:tcBorders>
            <w:shd w:val="clear" w:color="auto" w:fill="auto"/>
          </w:tcPr>
          <w:p w:rsidR="00D428A9" w:rsidRPr="0018131E" w:rsidRDefault="00D428A9" w:rsidP="000B2F4F">
            <w:pPr>
              <w:spacing w:before="120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KHO BẠC NHÀ NƯỚC …………………</w:t>
            </w:r>
          </w:p>
        </w:tc>
        <w:tc>
          <w:tcPr>
            <w:tcW w:w="1922" w:type="pct"/>
            <w:shd w:val="clear" w:color="auto" w:fill="auto"/>
            <w:vAlign w:val="center"/>
          </w:tcPr>
          <w:p w:rsidR="00D428A9" w:rsidRPr="0018131E" w:rsidRDefault="00D428A9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Mẫu số C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6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-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19/KB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(Theo TT số 19/2020/TT-BTC ngày 31/3/2020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của Bộ trưởng Bộ Tài Chính)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S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ố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: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……..…………</w:t>
            </w:r>
          </w:p>
        </w:tc>
      </w:tr>
    </w:tbl>
    <w:p w:rsidR="00D428A9" w:rsidRPr="00A3474A" w:rsidRDefault="00D428A9" w:rsidP="00D428A9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D428A9" w:rsidRPr="00A3474A" w:rsidRDefault="00D428A9" w:rsidP="00D428A9">
      <w:pPr>
        <w:spacing w:before="120"/>
        <w:jc w:val="center"/>
        <w:rPr>
          <w:rFonts w:ascii="Candara" w:hAnsi="Candara" w:cs="Candara"/>
          <w:b/>
          <w:bCs/>
          <w:sz w:val="20"/>
          <w:szCs w:val="20"/>
          <w:lang w:val="en-US"/>
        </w:rPr>
      </w:pPr>
      <w:r w:rsidRPr="00A3474A">
        <w:rPr>
          <w:rFonts w:ascii="Candara" w:hAnsi="Candara" w:cs="Candara"/>
          <w:b/>
          <w:bCs/>
          <w:sz w:val="20"/>
          <w:szCs w:val="20"/>
          <w:lang w:val="en-US"/>
        </w:rPr>
        <w:t>GIẤY BÁO NỢ</w:t>
      </w:r>
    </w:p>
    <w:p w:rsidR="00D428A9" w:rsidRPr="00A3474A" w:rsidRDefault="00D428A9" w:rsidP="00D428A9">
      <w:pPr>
        <w:spacing w:before="120"/>
        <w:jc w:val="center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t>Ngày …</w:t>
      </w:r>
      <w:r>
        <w:rPr>
          <w:rFonts w:ascii="Candara" w:hAnsi="Candara" w:cs="Candara"/>
          <w:sz w:val="20"/>
          <w:szCs w:val="20"/>
          <w:lang w:val="en-US"/>
        </w:rPr>
        <w:t xml:space="preserve"> tháng … năm </w:t>
      </w:r>
      <w:proofErr w:type="gramStart"/>
      <w:r>
        <w:rPr>
          <w:rFonts w:ascii="Candara" w:hAnsi="Candara" w:cs="Candara"/>
          <w:sz w:val="20"/>
          <w:szCs w:val="20"/>
          <w:lang w:val="en-US"/>
        </w:rPr>
        <w:t>…</w:t>
      </w:r>
      <w:r w:rsidRPr="00A3474A">
        <w:rPr>
          <w:rFonts w:ascii="Candara" w:hAnsi="Candara" w:cs="Candara"/>
          <w:sz w:val="20"/>
          <w:szCs w:val="20"/>
          <w:lang w:val="en-US"/>
        </w:rPr>
        <w:t>..</w:t>
      </w:r>
      <w:proofErr w:type="gramEnd"/>
    </w:p>
    <w:p w:rsidR="00D428A9" w:rsidRPr="00A3474A" w:rsidRDefault="00D428A9" w:rsidP="00D428A9">
      <w:pPr>
        <w:spacing w:before="120"/>
        <w:rPr>
          <w:rFonts w:ascii="Candara" w:hAnsi="Candara" w:cs="Candara"/>
          <w:sz w:val="20"/>
          <w:szCs w:val="20"/>
        </w:rPr>
      </w:pPr>
      <w:r w:rsidRPr="00A3474A">
        <w:rPr>
          <w:rFonts w:ascii="Candara" w:hAnsi="Candara" w:cs="Candara"/>
          <w:sz w:val="20"/>
          <w:szCs w:val="20"/>
        </w:rPr>
        <w:t xml:space="preserve">Kính gửi: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…………………………………………………………………………………………………………</w:t>
      </w:r>
    </w:p>
    <w:p w:rsidR="00D428A9" w:rsidRPr="00A3474A" w:rsidRDefault="00D428A9" w:rsidP="00D428A9">
      <w:pPr>
        <w:spacing w:before="120"/>
        <w:rPr>
          <w:rFonts w:ascii="Candara" w:hAnsi="Candara" w:cs="Candara"/>
          <w:sz w:val="20"/>
          <w:szCs w:val="20"/>
        </w:rPr>
      </w:pPr>
      <w:r w:rsidRPr="00A3474A">
        <w:rPr>
          <w:rFonts w:ascii="Candara" w:hAnsi="Candara" w:cs="Candara"/>
          <w:sz w:val="20"/>
          <w:szCs w:val="20"/>
        </w:rPr>
        <w:t xml:space="preserve">Mã ĐVQHNS: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……………………………………………………………………………………………………..</w:t>
      </w:r>
    </w:p>
    <w:p w:rsidR="00D428A9" w:rsidRPr="00A3474A" w:rsidRDefault="00D428A9" w:rsidP="00D428A9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</w:rPr>
        <w:t>KBNN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 ……………………………..</w:t>
      </w:r>
      <w:r w:rsidRPr="00A3474A">
        <w:rPr>
          <w:rFonts w:ascii="Candara" w:hAnsi="Candara" w:cs="Candara"/>
          <w:sz w:val="20"/>
          <w:szCs w:val="20"/>
        </w:rPr>
        <w:t xml:space="preserve"> xin thông báo đã ghi nợ t</w:t>
      </w:r>
      <w:r w:rsidRPr="00A3474A">
        <w:rPr>
          <w:rFonts w:ascii="Candara" w:hAnsi="Candara" w:cs="Candara"/>
          <w:sz w:val="20"/>
          <w:szCs w:val="20"/>
          <w:lang w:val="en-US"/>
        </w:rPr>
        <w:t>ài</w:t>
      </w:r>
      <w:r w:rsidRPr="00A3474A">
        <w:rPr>
          <w:rFonts w:ascii="Candara" w:hAnsi="Candara" w:cs="Candara"/>
          <w:sz w:val="20"/>
          <w:szCs w:val="20"/>
        </w:rPr>
        <w:t xml:space="preserve"> khoản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………………………………………. </w:t>
      </w:r>
      <w:r w:rsidRPr="00A3474A">
        <w:rPr>
          <w:rFonts w:ascii="Candara" w:hAnsi="Candara" w:cs="Candara"/>
          <w:sz w:val="20"/>
          <w:szCs w:val="20"/>
        </w:rPr>
        <w:t>c</w:t>
      </w:r>
      <w:r w:rsidRPr="00A3474A">
        <w:rPr>
          <w:rFonts w:ascii="Candara" w:hAnsi="Candara" w:cs="Candara"/>
          <w:sz w:val="20"/>
          <w:szCs w:val="20"/>
          <w:lang w:val="en-US"/>
        </w:rPr>
        <w:t>ủ</w:t>
      </w:r>
      <w:r w:rsidRPr="00A3474A">
        <w:rPr>
          <w:rFonts w:ascii="Candara" w:hAnsi="Candara" w:cs="Candara"/>
          <w:sz w:val="20"/>
          <w:szCs w:val="20"/>
        </w:rPr>
        <w:t>a Quý đơn v</w:t>
      </w:r>
      <w:r w:rsidRPr="00A3474A">
        <w:rPr>
          <w:rFonts w:ascii="Candara" w:hAnsi="Candara" w:cs="Candara"/>
          <w:sz w:val="20"/>
          <w:szCs w:val="20"/>
          <w:lang w:val="en-US"/>
        </w:rPr>
        <w:t>ị</w:t>
      </w:r>
    </w:p>
    <w:p w:rsidR="00D428A9" w:rsidRPr="00A3474A" w:rsidRDefault="00D428A9" w:rsidP="00D428A9">
      <w:pPr>
        <w:spacing w:before="120"/>
        <w:rPr>
          <w:rFonts w:ascii="Candara" w:hAnsi="Candara" w:cs="Candara"/>
          <w:sz w:val="20"/>
          <w:szCs w:val="20"/>
        </w:rPr>
      </w:pPr>
      <w:r w:rsidRPr="00A3474A">
        <w:rPr>
          <w:rFonts w:ascii="Candara" w:hAnsi="Candara" w:cs="Candara"/>
          <w:sz w:val="20"/>
          <w:szCs w:val="20"/>
        </w:rPr>
        <w:t xml:space="preserve">Số tiền bằng số: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……………………………………………………………………………………………………</w:t>
      </w:r>
    </w:p>
    <w:p w:rsidR="00D428A9" w:rsidRPr="00A3474A" w:rsidRDefault="00D428A9" w:rsidP="00D428A9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</w:rPr>
        <w:t xml:space="preserve">Số tiền bằng chữ: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…………………………………………………………………………………………………</w:t>
      </w:r>
    </w:p>
    <w:p w:rsidR="00D428A9" w:rsidRPr="00A3474A" w:rsidRDefault="00D428A9" w:rsidP="00D428A9">
      <w:pPr>
        <w:spacing w:before="120"/>
        <w:rPr>
          <w:rFonts w:ascii="Candara" w:hAnsi="Candara" w:cs="Candara"/>
          <w:sz w:val="20"/>
          <w:szCs w:val="20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………………………………………………………………………………………………………………………</w:t>
      </w:r>
    </w:p>
    <w:p w:rsidR="00D428A9" w:rsidRPr="00A3474A" w:rsidRDefault="00D428A9" w:rsidP="00D428A9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</w:rPr>
        <w:t>Nội dung: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 </w:t>
      </w:r>
      <w:r>
        <w:rPr>
          <w:rFonts w:ascii="Candara" w:hAnsi="Candara" w:cs="Candara"/>
          <w:sz w:val="20"/>
          <w:szCs w:val="20"/>
          <w:lang w:val="en-US"/>
        </w:rPr>
        <w:t>….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………………………………………………………………………………………………………</w:t>
      </w:r>
    </w:p>
    <w:p w:rsidR="00D428A9" w:rsidRPr="00A3474A" w:rsidRDefault="00D428A9" w:rsidP="00D428A9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4680"/>
      </w:tblGrid>
      <w:tr w:rsidR="00D428A9" w:rsidRPr="0018131E" w:rsidTr="000B2F4F">
        <w:tc>
          <w:tcPr>
            <w:tcW w:w="2500" w:type="pct"/>
            <w:shd w:val="clear" w:color="auto" w:fill="auto"/>
          </w:tcPr>
          <w:p w:rsidR="00D428A9" w:rsidRPr="0018131E" w:rsidRDefault="00D428A9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K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Ế 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TOÁN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</w:rPr>
              <w:t>(Ký, ghi họ tên)</w:t>
            </w:r>
          </w:p>
          <w:p w:rsidR="00D428A9" w:rsidRPr="0018131E" w:rsidRDefault="00D428A9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shd w:val="clear" w:color="auto" w:fill="auto"/>
          </w:tcPr>
          <w:p w:rsidR="00D428A9" w:rsidRPr="0018131E" w:rsidRDefault="00D428A9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K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Ế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 xml:space="preserve"> TOÁN TRƯỞNG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</w:rPr>
              <w:t>(Ký, ghi họ tên, đ</w:t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  <w:lang w:val="en-US"/>
              </w:rPr>
              <w:t>ó</w:t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</w:rPr>
              <w:t>ng dấu)</w:t>
            </w:r>
          </w:p>
          <w:p w:rsidR="00D428A9" w:rsidRPr="0018131E" w:rsidRDefault="00D428A9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</w:tr>
    </w:tbl>
    <w:p w:rsidR="00D428A9" w:rsidRPr="00A3474A" w:rsidRDefault="00D428A9" w:rsidP="00D428A9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5B417D" w:rsidRDefault="005B417D"/>
    <w:sectPr w:rsidR="005B417D" w:rsidSect="00D428A9">
      <w:pgSz w:w="12240" w:h="15840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8A9"/>
    <w:rsid w:val="00041721"/>
    <w:rsid w:val="005B417D"/>
    <w:rsid w:val="00604DD5"/>
    <w:rsid w:val="00704329"/>
    <w:rsid w:val="0071134A"/>
    <w:rsid w:val="00D4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A5E2ECA-AF58-4C96-898B-66684294D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8A9"/>
    <w:pPr>
      <w:widowControl w:val="0"/>
      <w:spacing w:after="0" w:line="240" w:lineRule="auto"/>
    </w:pPr>
    <w:rPr>
      <w:rFonts w:ascii="Garamond" w:eastAsia="Verdana" w:hAnsi="Garamond" w:cs="Garamond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28A9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28A9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28A9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28A9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28A9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28A9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28A9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28A9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28A9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28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28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28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28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28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28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28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28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28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28A9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428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28A9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428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28A9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428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28A9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428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28A9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28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28A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My_PC</dc:creator>
  <cp:keywords/>
  <dc:description/>
  <cp:lastModifiedBy>My_PC</cp:lastModifiedBy>
  <cp:revision>1</cp:revision>
  <dcterms:created xsi:type="dcterms:W3CDTF">2025-01-06T07:12:00Z</dcterms:created>
  <dcterms:modified xsi:type="dcterms:W3CDTF">2025-01-06T07:12:00Z</dcterms:modified>
</cp:coreProperties>
</file>